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78CD" w14:textId="77777777" w:rsidR="007E445E" w:rsidRPr="006F39D4" w:rsidRDefault="007E445E" w:rsidP="006F39D4">
      <w:pPr>
        <w:spacing w:before="120" w:line="276" w:lineRule="auto"/>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40339D92"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 xml:space="preserve">ZAŁĄCZNIK NR </w:t>
      </w:r>
      <w:r w:rsidR="00D24CFD">
        <w:rPr>
          <w:rFonts w:ascii="Verdana" w:hAnsi="Verdana" w:cstheme="minorHAnsi"/>
          <w:b/>
          <w:bCs/>
          <w:sz w:val="18"/>
          <w:szCs w:val="18"/>
        </w:rPr>
        <w:t>8</w:t>
      </w:r>
      <w:r w:rsidRPr="007E445E">
        <w:rPr>
          <w:rFonts w:ascii="Verdana" w:hAnsi="Verdana" w:cstheme="minorHAnsi"/>
          <w:b/>
          <w:bCs/>
          <w:sz w:val="18"/>
          <w:szCs w:val="18"/>
        </w:rPr>
        <w:t xml:space="preserve">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0245FC">
        <w:trPr>
          <w:trHeight w:val="1571"/>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4D64E49A" w:rsidR="00533FAA" w:rsidRPr="00F50135" w:rsidRDefault="00547A1B" w:rsidP="00F50135">
      <w:pPr>
        <w:rPr>
          <w:rFonts w:ascii="Verdana" w:hAnsi="Verdana"/>
          <w:b/>
          <w:bCs/>
          <w:sz w:val="18"/>
          <w:szCs w:val="18"/>
        </w:rPr>
      </w:pPr>
      <w:r w:rsidRPr="000245FC">
        <w:rPr>
          <w:rFonts w:ascii="Verdana" w:hAnsi="Verdana" w:cstheme="minorHAnsi"/>
          <w:sz w:val="18"/>
          <w:szCs w:val="18"/>
          <w:lang w:eastAsia="pl-PL"/>
        </w:rPr>
        <w:t>W związku z Ofertą Wykonawcy złożoną</w:t>
      </w:r>
      <w:r w:rsidR="00533FAA" w:rsidRPr="000245FC">
        <w:rPr>
          <w:rFonts w:ascii="Verdana" w:hAnsi="Verdana" w:cstheme="minorHAnsi"/>
          <w:sz w:val="18"/>
          <w:szCs w:val="18"/>
          <w:lang w:eastAsia="pl-PL"/>
        </w:rPr>
        <w:t xml:space="preserve"> w postępowaniu zakupowym </w:t>
      </w:r>
      <w:r w:rsidR="00083B81" w:rsidRPr="000245FC">
        <w:rPr>
          <w:rFonts w:ascii="Verdana" w:hAnsi="Verdana" w:cstheme="minorHAnsi"/>
          <w:sz w:val="18"/>
          <w:szCs w:val="18"/>
          <w:lang w:eastAsia="pl-PL"/>
        </w:rPr>
        <w:br/>
      </w:r>
      <w:r w:rsidR="00533FAA" w:rsidRPr="000245FC">
        <w:rPr>
          <w:rFonts w:ascii="Verdana" w:hAnsi="Verdana" w:cstheme="minorHAnsi"/>
          <w:sz w:val="18"/>
          <w:szCs w:val="18"/>
          <w:lang w:eastAsia="pl-PL"/>
        </w:rPr>
        <w:t xml:space="preserve">nr </w:t>
      </w:r>
      <w:r w:rsidR="000245FC" w:rsidRPr="000245FC">
        <w:rPr>
          <w:rFonts w:ascii="Verdana" w:hAnsi="Verdana" w:cstheme="minorHAnsi"/>
          <w:b/>
          <w:sz w:val="18"/>
          <w:szCs w:val="18"/>
          <w:lang w:eastAsia="pl-PL"/>
        </w:rPr>
        <w:t>POST/DYS/OZ/GZ/0</w:t>
      </w:r>
      <w:r w:rsidR="00D24CFD">
        <w:rPr>
          <w:rFonts w:ascii="Verdana" w:hAnsi="Verdana" w:cstheme="minorHAnsi"/>
          <w:b/>
          <w:sz w:val="18"/>
          <w:szCs w:val="18"/>
          <w:lang w:eastAsia="pl-PL"/>
        </w:rPr>
        <w:t>1455</w:t>
      </w:r>
      <w:r w:rsidR="000245FC" w:rsidRPr="000245FC">
        <w:rPr>
          <w:rFonts w:ascii="Verdana" w:hAnsi="Verdana" w:cstheme="minorHAnsi"/>
          <w:b/>
          <w:sz w:val="18"/>
          <w:szCs w:val="18"/>
          <w:lang w:eastAsia="pl-PL"/>
        </w:rPr>
        <w:t>/2026</w:t>
      </w:r>
      <w:r w:rsidR="00653154" w:rsidRPr="000245FC">
        <w:rPr>
          <w:rFonts w:ascii="Verdana" w:hAnsi="Verdana" w:cstheme="minorHAnsi"/>
          <w:b/>
          <w:sz w:val="18"/>
          <w:szCs w:val="18"/>
          <w:lang w:eastAsia="pl-PL"/>
        </w:rPr>
        <w:t xml:space="preserve">, </w:t>
      </w:r>
      <w:r w:rsidR="00533FAA" w:rsidRPr="000245FC">
        <w:rPr>
          <w:rFonts w:ascii="Verdana" w:hAnsi="Verdana" w:cstheme="minorHAnsi"/>
          <w:sz w:val="18"/>
          <w:szCs w:val="18"/>
          <w:lang w:eastAsia="pl-PL"/>
        </w:rPr>
        <w:t xml:space="preserve">prowadzonym w trybie przetargu nieograniczonego </w:t>
      </w:r>
      <w:r w:rsidR="000245FC" w:rsidRPr="000245FC">
        <w:rPr>
          <w:rFonts w:ascii="Verdana" w:hAnsi="Verdana" w:cstheme="minorHAnsi"/>
          <w:sz w:val="18"/>
          <w:szCs w:val="18"/>
          <w:lang w:eastAsia="pl-PL"/>
        </w:rPr>
        <w:br/>
      </w:r>
      <w:r w:rsidR="00EF1BBE" w:rsidRPr="000245FC">
        <w:rPr>
          <w:rFonts w:ascii="Verdana" w:hAnsi="Verdana" w:cstheme="minorHAnsi"/>
          <w:sz w:val="18"/>
          <w:szCs w:val="18"/>
          <w:lang w:eastAsia="pl-PL"/>
        </w:rPr>
        <w:t>pn</w:t>
      </w:r>
      <w:r w:rsidR="00F44EB8" w:rsidRPr="000245FC">
        <w:rPr>
          <w:rFonts w:ascii="Verdana" w:hAnsi="Verdana" w:cstheme="minorHAnsi"/>
          <w:sz w:val="18"/>
          <w:szCs w:val="18"/>
          <w:lang w:eastAsia="pl-PL"/>
        </w:rPr>
        <w:t>.</w:t>
      </w:r>
      <w:r w:rsidR="004D5BBC" w:rsidRPr="000245FC">
        <w:rPr>
          <w:rFonts w:ascii="Verdana" w:hAnsi="Verdana"/>
          <w:sz w:val="18"/>
          <w:szCs w:val="18"/>
        </w:rPr>
        <w:t xml:space="preserve"> </w:t>
      </w:r>
      <w:r w:rsidR="00D24CFD" w:rsidRPr="00D24CFD">
        <w:rPr>
          <w:rFonts w:ascii="Verdana" w:hAnsi="Verdana"/>
          <w:b/>
          <w:bCs/>
          <w:sz w:val="18"/>
          <w:szCs w:val="18"/>
        </w:rPr>
        <w:t>Modernizacja części budowlanej stacji transformatorowych wnętrzowych na terenie Rejonu Energetycznego Chełm</w:t>
      </w:r>
      <w:r w:rsidR="000245FC" w:rsidRPr="000245FC">
        <w:rPr>
          <w:rFonts w:ascii="Verdana" w:hAnsi="Verdana"/>
          <w:b/>
          <w:bCs/>
          <w:sz w:val="18"/>
          <w:szCs w:val="18"/>
        </w:rPr>
        <w:t xml:space="preserve">, </w:t>
      </w:r>
      <w:r w:rsidR="00533FAA" w:rsidRPr="000245FC">
        <w:rPr>
          <w:rFonts w:ascii="Verdana" w:hAnsi="Verdana" w:cstheme="minorHAnsi"/>
          <w:sz w:val="18"/>
          <w:szCs w:val="18"/>
          <w:lang w:eastAsia="pl-PL"/>
        </w:rPr>
        <w:t>niżej</w:t>
      </w:r>
      <w:r w:rsidRPr="000245FC">
        <w:rPr>
          <w:rFonts w:ascii="Verdana" w:hAnsi="Verdana" w:cstheme="minorHAnsi"/>
          <w:sz w:val="18"/>
          <w:szCs w:val="18"/>
          <w:lang w:eastAsia="pl-PL"/>
        </w:rPr>
        <w:t xml:space="preserve"> wskazujemy informacje dotyczące zapewnienia gwarancji bezpieczeństwa przetwarzania</w:t>
      </w:r>
      <w:r w:rsidR="002B3C41" w:rsidRPr="000245FC">
        <w:rPr>
          <w:rFonts w:ascii="Verdana" w:hAnsi="Verdana" w:cstheme="minorHAnsi"/>
          <w:sz w:val="18"/>
          <w:szCs w:val="18"/>
          <w:lang w:eastAsia="pl-PL"/>
        </w:rPr>
        <w:t xml:space="preserve"> danych osobowych</w:t>
      </w:r>
      <w:r w:rsidR="00301BDD" w:rsidRPr="000245FC">
        <w:rPr>
          <w:rFonts w:ascii="Verdana" w:hAnsi="Verdana" w:cstheme="minorHAnsi"/>
          <w:sz w:val="18"/>
          <w:szCs w:val="18"/>
          <w:lang w:eastAsia="pl-PL"/>
        </w:rPr>
        <w:t>.</w:t>
      </w:r>
    </w:p>
    <w:p w14:paraId="1FB5DA0E" w14:textId="77777777" w:rsidR="00133589" w:rsidRPr="000245FC"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0245FC"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0245FC" w:rsidRDefault="002B3C41" w:rsidP="00EA7FDF">
            <w:pPr>
              <w:pStyle w:val="opis"/>
              <w:tabs>
                <w:tab w:val="left" w:pos="415"/>
              </w:tabs>
              <w:spacing w:line="300" w:lineRule="auto"/>
              <w:ind w:left="0" w:right="0"/>
              <w:jc w:val="center"/>
              <w:rPr>
                <w:rFonts w:ascii="Verdana" w:hAnsi="Verdana" w:cstheme="minorHAnsi"/>
                <w:i/>
                <w:sz w:val="18"/>
                <w:szCs w:val="18"/>
              </w:rPr>
            </w:pPr>
            <w:r w:rsidRPr="000245FC">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0245FC" w:rsidRDefault="002B3C41" w:rsidP="00B045C8">
            <w:pPr>
              <w:pStyle w:val="opis"/>
              <w:spacing w:line="300" w:lineRule="auto"/>
              <w:ind w:left="0"/>
              <w:jc w:val="center"/>
              <w:rPr>
                <w:rFonts w:ascii="Verdana" w:hAnsi="Verdana" w:cstheme="minorHAnsi"/>
                <w:i/>
                <w:sz w:val="18"/>
                <w:szCs w:val="18"/>
              </w:rPr>
            </w:pPr>
            <w:r w:rsidRPr="000245FC">
              <w:rPr>
                <w:rFonts w:ascii="Verdana" w:hAnsi="Verdana" w:cstheme="minorHAnsi"/>
                <w:i/>
                <w:sz w:val="18"/>
                <w:szCs w:val="18"/>
              </w:rPr>
              <w:t>Wymagany przez Zmawiającego zakres informacji / Informacje Wykonawcy</w:t>
            </w:r>
            <w:r w:rsidR="00B045C8" w:rsidRPr="000245FC">
              <w:rPr>
                <w:rFonts w:ascii="Verdana" w:hAnsi="Verdana" w:cstheme="minorHAnsi"/>
                <w:i/>
                <w:sz w:val="18"/>
                <w:szCs w:val="18"/>
              </w:rPr>
              <w:t xml:space="preserve"> (podmiotu przetwarzającego dane osobowe)</w:t>
            </w:r>
          </w:p>
        </w:tc>
      </w:tr>
      <w:tr w:rsidR="002B3C41" w:rsidRPr="000245FC"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0245FC" w:rsidRDefault="002B3C41"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 xml:space="preserve">Pełna nazwa podmiotu przetwarzającego dane </w:t>
            </w:r>
            <w:r w:rsidR="00E90ECF" w:rsidRPr="000245FC">
              <w:rPr>
                <w:rFonts w:ascii="Verdana" w:hAnsi="Verdana" w:cstheme="minorHAnsi"/>
                <w:sz w:val="18"/>
                <w:szCs w:val="18"/>
              </w:rPr>
              <w:t>osobowe</w:t>
            </w:r>
            <w:r w:rsidRPr="000245FC">
              <w:rPr>
                <w:rFonts w:ascii="Verdana" w:hAnsi="Verdana" w:cstheme="minorHAnsi"/>
                <w:sz w:val="18"/>
                <w:szCs w:val="18"/>
              </w:rPr>
              <w:t>:</w:t>
            </w:r>
          </w:p>
          <w:p w14:paraId="304F4E56" w14:textId="32FE2384"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Adres siedziby podmiotu przetwarzającego - prosimy o podanie adresu siedziby z CEIDG lub KRS:</w:t>
            </w:r>
          </w:p>
          <w:p w14:paraId="65DD62DC" w14:textId="22D84ECE" w:rsidR="002B3C41" w:rsidRPr="000245FC" w:rsidRDefault="005A3030" w:rsidP="002B3C41">
            <w:pPr>
              <w:rPr>
                <w:rFonts w:ascii="Verdana" w:hAnsi="Verdana" w:cstheme="minorHAnsi"/>
                <w:sz w:val="18"/>
                <w:szCs w:val="18"/>
              </w:rPr>
            </w:pPr>
            <w:r w:rsidRPr="000245FC">
              <w:rPr>
                <w:rFonts w:ascii="Verdana" w:hAnsi="Verdana" w:cstheme="minorHAnsi"/>
                <w:sz w:val="18"/>
                <w:szCs w:val="18"/>
              </w:rPr>
              <w:t>...</w:t>
            </w:r>
          </w:p>
        </w:tc>
      </w:tr>
      <w:tr w:rsidR="002B3C41" w:rsidRPr="000245FC"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0245FC">
              <w:rPr>
                <w:rFonts w:ascii="Verdana" w:hAnsi="Verdana" w:cstheme="minorHAnsi"/>
                <w:sz w:val="18"/>
                <w:szCs w:val="18"/>
              </w:rPr>
              <w:t>teleadresowych (telefon, email):</w:t>
            </w:r>
          </w:p>
          <w:p w14:paraId="53B26880" w14:textId="30E78507"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opracował polityki/procedury w zakresie ochrony danych osobowych?*</w:t>
            </w:r>
          </w:p>
          <w:p w14:paraId="3324579E" w14:textId="00C246A7"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pracownicy podmiotu zostali zobowiązani do zachowania poufności przetwarzanych danych osobowych?</w:t>
            </w:r>
          </w:p>
          <w:p w14:paraId="35A3AC29" w14:textId="033FC815"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A42EF1" w:rsidRPr="000245FC"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Czy podmiot przetwarzający korzysta wyłącznie z licencjonowanych programów/systemów teleinformatycznych?</w:t>
            </w:r>
          </w:p>
          <w:p w14:paraId="7E62B5E2" w14:textId="79DF4193" w:rsidR="00A42EF1"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przechowywane są dane osobowe w formie papierowej i/lub w formie elektronicznej </w:t>
            </w:r>
            <w:r w:rsidR="003577C4" w:rsidRPr="000245FC">
              <w:rPr>
                <w:rFonts w:ascii="Verdana" w:hAnsi="Verdana" w:cstheme="minorHAnsi"/>
                <w:sz w:val="18"/>
                <w:szCs w:val="18"/>
              </w:rPr>
              <w:br/>
            </w:r>
            <w:r w:rsidRPr="000245FC">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tworzy kopie zapasowe dla systemów teleinformatycznych? </w:t>
            </w:r>
          </w:p>
          <w:p w14:paraId="36506F05" w14:textId="1686E325"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umożliwia realizację prawa jednostki zgodnie z RODO? </w:t>
            </w:r>
          </w:p>
          <w:p w14:paraId="35679102" w14:textId="3903B667"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Prosimy o wskazanie danych osoby wypełniającej ankietę (imię, nazwisko, stanowisko, telefon, adres email):</w:t>
            </w:r>
          </w:p>
          <w:p w14:paraId="7AAAF63B" w14:textId="7BB97644"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bl>
    <w:p w14:paraId="7B02FA16" w14:textId="77777777" w:rsidR="00602514" w:rsidRPr="000245FC" w:rsidRDefault="00602514" w:rsidP="00533FAA">
      <w:pPr>
        <w:rPr>
          <w:rFonts w:ascii="Verdana" w:hAnsi="Verdana" w:cstheme="minorHAnsi"/>
          <w:sz w:val="18"/>
          <w:szCs w:val="18"/>
        </w:rPr>
      </w:pPr>
    </w:p>
    <w:p w14:paraId="35F0BDA1" w14:textId="4F25DFAE" w:rsidR="00533FAA" w:rsidRPr="000245FC" w:rsidRDefault="00A42EF1" w:rsidP="00533FAA">
      <w:pPr>
        <w:rPr>
          <w:rFonts w:ascii="Verdana" w:hAnsi="Verdana" w:cstheme="minorHAnsi"/>
          <w:sz w:val="18"/>
          <w:szCs w:val="18"/>
        </w:rPr>
      </w:pPr>
      <w:r w:rsidRPr="000245FC">
        <w:rPr>
          <w:rFonts w:ascii="Verdana" w:hAnsi="Verdana" w:cstheme="minorHAnsi"/>
          <w:sz w:val="18"/>
          <w:szCs w:val="18"/>
        </w:rPr>
        <w:t>*Zamawiający może zażądać przedstawienia ww. dokumentów.</w:t>
      </w:r>
    </w:p>
    <w:p w14:paraId="542ED8B6" w14:textId="77777777" w:rsidR="007044E3" w:rsidRPr="000245FC" w:rsidRDefault="007044E3" w:rsidP="007044E3">
      <w:pPr>
        <w:rPr>
          <w:rFonts w:ascii="Verdana" w:hAnsi="Verdana" w:cstheme="minorHAnsi"/>
          <w:sz w:val="18"/>
          <w:szCs w:val="18"/>
        </w:rPr>
      </w:pPr>
    </w:p>
    <w:p w14:paraId="6FA78847" w14:textId="77777777" w:rsidR="00533FAA" w:rsidRPr="000245FC" w:rsidRDefault="00533FAA" w:rsidP="00533FAA">
      <w:pPr>
        <w:rPr>
          <w:rFonts w:ascii="Verdana" w:hAnsi="Verdana" w:cstheme="minorHAnsi"/>
          <w:sz w:val="18"/>
          <w:szCs w:val="18"/>
        </w:rPr>
      </w:pPr>
    </w:p>
    <w:p w14:paraId="0923EDE1" w14:textId="77777777" w:rsidR="00533FAA" w:rsidRPr="000245FC" w:rsidRDefault="00533FAA" w:rsidP="00533FAA">
      <w:pPr>
        <w:rPr>
          <w:rFonts w:ascii="Verdana" w:hAnsi="Verdana" w:cstheme="minorHAnsi"/>
          <w:sz w:val="18"/>
          <w:szCs w:val="18"/>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716E034E" w:rsidR="00187229" w:rsidRDefault="000245FC" w:rsidP="00201D4A">
          <w:pPr>
            <w:suppressAutoHyphens/>
            <w:ind w:right="187"/>
            <w:rPr>
              <w:rFonts w:asciiTheme="majorHAnsi" w:hAnsiTheme="majorHAnsi"/>
              <w:color w:val="000000" w:themeColor="text1"/>
              <w:sz w:val="14"/>
              <w:szCs w:val="18"/>
              <w:lang w:eastAsia="pl-PL"/>
            </w:rPr>
          </w:pPr>
          <w:r w:rsidRPr="000245FC">
            <w:rPr>
              <w:rFonts w:asciiTheme="minorHAnsi" w:hAnsiTheme="minorHAnsi"/>
              <w:color w:val="000000" w:themeColor="text1"/>
              <w:sz w:val="14"/>
              <w:szCs w:val="18"/>
              <w:lang w:eastAsia="pl-PL"/>
            </w:rPr>
            <w:t>POST/DYS/OZ/GZ/0</w:t>
          </w:r>
          <w:r w:rsidR="00D24CFD">
            <w:rPr>
              <w:rFonts w:asciiTheme="minorHAnsi" w:hAnsiTheme="minorHAnsi"/>
              <w:color w:val="000000" w:themeColor="text1"/>
              <w:sz w:val="14"/>
              <w:szCs w:val="18"/>
              <w:lang w:eastAsia="pl-PL"/>
            </w:rPr>
            <w:t>1455</w:t>
          </w:r>
          <w:r w:rsidRPr="000245FC">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45FC"/>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13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1A36"/>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165D"/>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13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4B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27D0"/>
    <w:rsid w:val="0078319C"/>
    <w:rsid w:val="00783534"/>
    <w:rsid w:val="0078483A"/>
    <w:rsid w:val="00785158"/>
    <w:rsid w:val="0078605E"/>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1528"/>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0CC9"/>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38A2"/>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B4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A6A"/>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2FA4"/>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24CFD"/>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2293"/>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6A09"/>
    <w:rsid w:val="00F37412"/>
    <w:rsid w:val="00F3754A"/>
    <w:rsid w:val="00F42885"/>
    <w:rsid w:val="00F43C4D"/>
    <w:rsid w:val="00F44EB8"/>
    <w:rsid w:val="00F451AA"/>
    <w:rsid w:val="00F45C0D"/>
    <w:rsid w:val="00F46B8A"/>
    <w:rsid w:val="00F47155"/>
    <w:rsid w:val="00F47B9F"/>
    <w:rsid w:val="00F50135"/>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486</Words>
  <Characters>2919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6</cp:revision>
  <cp:lastPrinted>2021-02-26T13:14:00Z</cp:lastPrinted>
  <dcterms:created xsi:type="dcterms:W3CDTF">2026-04-14T10:13:00Z</dcterms:created>
  <dcterms:modified xsi:type="dcterms:W3CDTF">2026-04-21T12:36:00Z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2026-04-17T08:10:56Z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bde7892f-4bf9-4f69-8199-dd40b9a7ad85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